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D31CCA" w14:textId="457A1631" w:rsidR="00BE4C08" w:rsidRPr="00BE4C08" w:rsidRDefault="00BE4C08" w:rsidP="00C165E0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4 do SWZ</w:t>
      </w:r>
    </w:p>
    <w:p w14:paraId="1C045989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DEBA2D3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3D2727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B7EE66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0E58B6D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1DA3488" w14:textId="0E930C45" w:rsidR="00BE4C08" w:rsidRPr="00BE4C08" w:rsidRDefault="00BE4C08" w:rsidP="00BE4C08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3B1E2371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0E427E52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27F4C238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3CB9B2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650D46CB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961C92A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476F2DEB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0F416C2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BDF27ED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1B0B906F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5B0A3EE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4801BC90" w14:textId="77777777" w:rsidTr="00067CBA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48D9E62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05ABCB8A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AAC1DD6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ab/>
      </w:r>
    </w:p>
    <w:p w14:paraId="2801772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Ja niżej podpisany ……………………………………………………………....... będąc upoważnionym do reprezentowania</w:t>
      </w:r>
    </w:p>
    <w:p w14:paraId="5B44056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5B90272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3A916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E909E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282D31C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68DB000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9DB004" w14:textId="6F8B55A4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 ś w i a d c z a m, że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 ustawy z 11 września 2019 r. – Prawo za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(Dz.U. z 2024 r poz. 1320</w:t>
      </w:r>
      <w:r w:rsidR="008E766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z późn. zm.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2076534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64E19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udostępnię Wykonawcy </w:t>
      </w:r>
    </w:p>
    <w:p w14:paraId="172F5D2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15B8C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……………………………………………………………………………………………………………………………………………………………... </w:t>
      </w:r>
    </w:p>
    <w:p w14:paraId="4F5D62D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</w:t>
      </w:r>
    </w:p>
    <w:p w14:paraId="4CA5715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 nazwa i siedziba Wykonawcy składającego ofertę )</w:t>
      </w:r>
    </w:p>
    <w:p w14:paraId="01FA59B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C50C16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117A8C4" w14:textId="7D6DDE48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 dyspozycji niezbędne zasoby, na okres korzystania z nich przez Wykonawcę przy wykonywaniu zamówienia publicznego pn</w:t>
      </w:r>
      <w:r w:rsidR="002A5A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. </w:t>
      </w:r>
      <w:r w:rsidR="002A5ADD" w:rsidRPr="002A5A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Przebudowa drogi gminnej nr 370102W w kierunku Suska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43B241C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92D36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3C3E06B" w14:textId="77777777" w:rsidR="00BE4C08" w:rsidRPr="00BE4C08" w:rsidRDefault="00BE4C08" w:rsidP="001F0452">
      <w:pPr>
        <w:widowControl w:val="0"/>
        <w:numPr>
          <w:ilvl w:val="2"/>
          <w:numId w:val="46"/>
        </w:numPr>
        <w:tabs>
          <w:tab w:val="clear" w:pos="850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Zobowiązuję się do oddania następujących zasobów</w:t>
      </w:r>
    </w:p>
    <w:p w14:paraId="2C853A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0E2F3F5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459EDD4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A9AD3DC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Udostępniam Wykonawcy ww. zasoby, w następującym zakresie : </w:t>
      </w:r>
    </w:p>
    <w:p w14:paraId="20BEA98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4D7AEE7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01B5B8C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Okres mojego udziału przy wykonywaniu zamówienia będzie następujący: </w:t>
      </w:r>
    </w:p>
    <w:p w14:paraId="3493B73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1E7A88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38D6C0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hanging="425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Zakres mojego udziału przy wykonaniu zamówienia będzie następujący:</w:t>
      </w:r>
    </w:p>
    <w:p w14:paraId="529354D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7929EAA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lastRenderedPageBreak/>
        <w:t>(należy wpisać w jakim zakresie Podmiot udostępniający zasoby będzie brał udział w realizacji zamówienia tj. jaki zakres będzie wykonywał)</w:t>
      </w:r>
    </w:p>
    <w:p w14:paraId="581C1E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C05FD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742909CD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6569E9BE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B3909FF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6414BA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52006BEF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75398BFC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BBC2C6C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D00F809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</w:p>
    <w:p w14:paraId="69385213" w14:textId="0627A5E4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BE4C08">
        <w:rPr>
          <w:rFonts w:ascii="Arial" w:hAnsi="Arial" w:cs="Arial"/>
          <w:i/>
          <w:sz w:val="16"/>
          <w:szCs w:val="16"/>
        </w:rPr>
        <w:t xml:space="preserve">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30B196D1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7F3A9B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9C1B60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7021E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D05C3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6EEC5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6DCC8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4D1C3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D40E98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4D02F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77ACC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2C091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96667A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A2CAB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474A3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F6C5E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12B89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0168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5AD102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52BE6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60564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D9E2B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3DB5DE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AEFF9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907AC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C226B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541AD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A96743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F507B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36F2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0F14B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9BB9C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32F1C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71CA5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6B3E4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A41BE4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2D8D5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955EC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326226B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A74820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 reprezentowania Podmiotu udostępniającego zasoby podpisem elektronicznym lub podpisem zaufanym lub podpisem osobistym.</w:t>
      </w:r>
    </w:p>
    <w:p w14:paraId="0EF5B706" w14:textId="77777777" w:rsidR="0052149A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  <w:r w:rsidRPr="00BE4C08">
        <w:rPr>
          <w:rFonts w:asciiTheme="majorHAnsi" w:eastAsia="Calibri" w:hAnsiTheme="majorHAnsi" w:cs="Arial"/>
          <w:b/>
          <w:lang w:eastAsia="en-US"/>
        </w:rPr>
        <w:t xml:space="preserve">           </w:t>
      </w:r>
    </w:p>
    <w:p w14:paraId="4A70F6C8" w14:textId="72A79BA6" w:rsidR="0052149A" w:rsidRDefault="0052149A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30B1B94" w14:textId="77777777" w:rsidR="00BC550B" w:rsidRDefault="00BC550B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sectPr w:rsidR="00BC550B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93E4E7" w14:textId="77777777" w:rsidR="00464D80" w:rsidRDefault="00464D80" w:rsidP="000F1DCF">
      <w:r>
        <w:separator/>
      </w:r>
    </w:p>
  </w:endnote>
  <w:endnote w:type="continuationSeparator" w:id="0">
    <w:p w14:paraId="3A6A4450" w14:textId="77777777" w:rsidR="00464D80" w:rsidRDefault="00464D80" w:rsidP="000F1DCF">
      <w:r>
        <w:continuationSeparator/>
      </w:r>
    </w:p>
  </w:endnote>
  <w:endnote w:type="continuationNotice" w:id="1">
    <w:p w14:paraId="305A7491" w14:textId="77777777" w:rsidR="00464D80" w:rsidRDefault="00464D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4461E404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="002A5ADD" w:rsidRPr="002A5ADD">
      <w:rPr>
        <w:rFonts w:ascii="Cambria" w:hAnsi="Cambria" w:cs="Arial"/>
        <w:sz w:val="16"/>
        <w:szCs w:val="16"/>
      </w:rPr>
      <w:t>Przebudowa drogi gminnej nr 370102W w kierunku Suska</w:t>
    </w:r>
  </w:p>
  <w:p w14:paraId="7AF084EC" w14:textId="641F88F0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2A5ADD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C63E0" w14:textId="77777777" w:rsidR="00464D80" w:rsidRDefault="00464D80" w:rsidP="000F1DCF">
      <w:r>
        <w:separator/>
      </w:r>
    </w:p>
  </w:footnote>
  <w:footnote w:type="continuationSeparator" w:id="0">
    <w:p w14:paraId="2DA757DD" w14:textId="77777777" w:rsidR="00464D80" w:rsidRDefault="00464D80" w:rsidP="000F1DCF">
      <w:r>
        <w:continuationSeparator/>
      </w:r>
    </w:p>
  </w:footnote>
  <w:footnote w:type="continuationNotice" w:id="1">
    <w:p w14:paraId="1813BCBE" w14:textId="77777777" w:rsidR="00464D80" w:rsidRDefault="00464D8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2C7F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ADD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4D80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65E0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56902-55DC-4D90-BB95-BBFF14716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11761</TotalTime>
  <Pages>2</Pages>
  <Words>405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2832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170</cp:revision>
  <cp:lastPrinted>2026-03-04T08:58:00Z</cp:lastPrinted>
  <dcterms:created xsi:type="dcterms:W3CDTF">2020-11-28T11:17:00Z</dcterms:created>
  <dcterms:modified xsi:type="dcterms:W3CDTF">2026-05-20T12:22:00Z</dcterms:modified>
</cp:coreProperties>
</file>